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DDD05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44BACB" w14:textId="77777777" w:rsidR="00627B72" w:rsidRPr="00317BD3" w:rsidRDefault="00627B72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27A5340" w14:textId="77777777" w:rsidR="00317BD3" w:rsidRPr="00317BD3" w:rsidRDefault="00317BD3">
      <w:pPr>
        <w:spacing w:before="67" w:line="220" w:lineRule="exact"/>
        <w:ind w:left="699" w:right="483"/>
        <w:jc w:val="center"/>
        <w:rPr>
          <w:rFonts w:asciiTheme="minorHAnsi" w:hAnsiTheme="minorHAnsi" w:cstheme="minorHAnsi"/>
          <w:sz w:val="22"/>
          <w:szCs w:val="22"/>
        </w:rPr>
      </w:pPr>
      <w:r w:rsidRPr="00317BD3">
        <w:rPr>
          <w:rFonts w:asciiTheme="minorHAnsi" w:hAnsiTheme="minorHAnsi" w:cstheme="minorHAnsi"/>
          <w:sz w:val="22"/>
          <w:szCs w:val="22"/>
        </w:rPr>
        <w:t>Hashim Horne</w:t>
      </w:r>
    </w:p>
    <w:p w14:paraId="35447D19" w14:textId="7AE56306" w:rsidR="00627B72" w:rsidRPr="00317BD3" w:rsidRDefault="00A561F1">
      <w:pPr>
        <w:spacing w:before="67" w:line="220" w:lineRule="exact"/>
        <w:ind w:left="699" w:right="48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76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  <w:r w:rsidRPr="00317BD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Wes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Par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317BD3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Hunt</w:t>
      </w:r>
      <w:r w:rsidRPr="00317BD3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Beach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26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4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8</w:t>
      </w:r>
      <w:r w:rsidRPr="00317BD3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(7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14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317BD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8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4</w:t>
      </w:r>
      <w:r w:rsidRPr="00317BD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7-47</w:t>
      </w:r>
      <w:r w:rsidRPr="00317BD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8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hyperlink r:id="rId7" w:history="1">
        <w:r w:rsidR="00317BD3" w:rsidRPr="00317BD3">
          <w:rPr>
            <w:rStyle w:val="Hyperlink"/>
            <w:rFonts w:asciiTheme="minorHAnsi" w:eastAsia="Verdana" w:hAnsiTheme="minorHAnsi" w:cstheme="minorHAnsi"/>
            <w:color w:val="auto"/>
            <w:spacing w:val="-4"/>
            <w:position w:val="-1"/>
            <w:sz w:val="22"/>
            <w:szCs w:val="22"/>
          </w:rPr>
          <w:t>hashim@gmail.com</w:t>
        </w:r>
      </w:hyperlink>
    </w:p>
    <w:p w14:paraId="1F7FFCC1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040D6" w14:textId="77777777" w:rsidR="00627B72" w:rsidRPr="00317BD3" w:rsidRDefault="00627B72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693FCDD" w14:textId="77777777" w:rsidR="00627B72" w:rsidRPr="00317BD3" w:rsidRDefault="00A561F1">
      <w:pPr>
        <w:spacing w:before="24" w:line="308" w:lineRule="auto"/>
        <w:ind w:left="114" w:right="100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Obj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ct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ve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alle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pos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on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ic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il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utili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z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ext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10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sa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xper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10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10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ll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10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gro</w:t>
      </w:r>
      <w:r w:rsidRPr="00317BD3">
        <w:rPr>
          <w:rFonts w:asciiTheme="minorHAnsi" w:eastAsia="Verdana" w:hAnsiTheme="minorHAnsi" w:cstheme="minorHAnsi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bot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ciall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pro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essionall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658856F" w14:textId="77777777" w:rsidR="00627B72" w:rsidRPr="00317BD3" w:rsidRDefault="00627B72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D03DF13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919706" w14:textId="77777777" w:rsidR="00627B72" w:rsidRPr="00317BD3" w:rsidRDefault="00A561F1">
      <w:pPr>
        <w:ind w:left="150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QU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ICA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SU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MA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Y</w:t>
      </w:r>
    </w:p>
    <w:p w14:paraId="445B80B8" w14:textId="10B94B23" w:rsidR="00627B72" w:rsidRPr="00317BD3" w:rsidRDefault="00A561F1">
      <w:pPr>
        <w:spacing w:before="69"/>
        <w:ind w:left="83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 </w:t>
      </w:r>
      <w:r w:rsidRPr="00317BD3">
        <w:rPr>
          <w:rFonts w:asciiTheme="minorHAnsi" w:eastAsia="Century Gothic" w:hAnsiTheme="minorHAnsi" w:cstheme="minorHAnsi"/>
          <w:spacing w:val="23"/>
          <w:w w:val="14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ar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out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nd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shm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nt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ustr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565EDE3" w14:textId="2F842AE6" w:rsidR="00627B72" w:rsidRPr="00317BD3" w:rsidRDefault="00A561F1">
      <w:pPr>
        <w:spacing w:before="69"/>
        <w:ind w:left="83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 </w:t>
      </w:r>
      <w:r w:rsidRPr="00317BD3">
        <w:rPr>
          <w:rFonts w:asciiTheme="minorHAnsi" w:eastAsia="Century Gothic" w:hAnsiTheme="minorHAnsi" w:cstheme="minorHAnsi"/>
          <w:spacing w:val="23"/>
          <w:w w:val="14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ankin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os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ositi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3263C52E" w14:textId="7C6E8155" w:rsidR="00627B72" w:rsidRPr="00317BD3" w:rsidRDefault="00A561F1">
      <w:pPr>
        <w:spacing w:before="69"/>
        <w:ind w:left="83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  </w:t>
      </w:r>
      <w:r w:rsidRPr="00317BD3">
        <w:rPr>
          <w:rFonts w:asciiTheme="minorHAnsi" w:eastAsia="Century Gothic" w:hAnsiTheme="minorHAnsi" w:cstheme="minorHAnsi"/>
          <w:spacing w:val="23"/>
          <w:w w:val="14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ron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promo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iona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record</w:t>
      </w:r>
    </w:p>
    <w:p w14:paraId="38903387" w14:textId="77777777" w:rsidR="00627B72" w:rsidRPr="00317BD3" w:rsidRDefault="00627B7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F159644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26879" w14:textId="77777777" w:rsidR="00627B72" w:rsidRPr="00317BD3" w:rsidRDefault="00A561F1">
      <w:pPr>
        <w:ind w:left="150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PRO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ES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X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PE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0ADEC586" w14:textId="77777777" w:rsidR="00627B72" w:rsidRPr="00317BD3" w:rsidRDefault="00A561F1">
      <w:pPr>
        <w:spacing w:before="69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XY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Z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Comp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US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We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Ma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x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ecu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ive</w:t>
      </w:r>
    </w:p>
    <w:p w14:paraId="1F4C57CF" w14:textId="77777777" w:rsidR="00627B72" w:rsidRPr="00317BD3" w:rsidRDefault="00A561F1">
      <w:pPr>
        <w:spacing w:before="69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Lo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les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z w:val="22"/>
          <w:szCs w:val="22"/>
        </w:rPr>
        <w:t xml:space="preserve">A                                                                                          </w:t>
      </w:r>
      <w:r w:rsidRPr="00317BD3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Ju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3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ent</w:t>
      </w:r>
    </w:p>
    <w:p w14:paraId="4ED16788" w14:textId="77777777" w:rsidR="00627B72" w:rsidRPr="00317BD3" w:rsidRDefault="00A561F1">
      <w:pPr>
        <w:spacing w:before="69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Respo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sibl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sales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reten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ion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opportu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ident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ficati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tto</w:t>
      </w:r>
      <w:r w:rsidRPr="00317BD3">
        <w:rPr>
          <w:rFonts w:asciiTheme="minorHAnsi" w:eastAsia="Verdana" w:hAnsiTheme="minorHAnsi" w:cstheme="minorHAnsi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lin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nu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owt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une</w:t>
      </w:r>
    </w:p>
    <w:p w14:paraId="527DA33F" w14:textId="77777777" w:rsidR="00627B72" w:rsidRPr="00317BD3" w:rsidRDefault="00A561F1">
      <w:pPr>
        <w:spacing w:before="69" w:line="308" w:lineRule="auto"/>
        <w:ind w:left="114" w:right="75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100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omer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mod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Globa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accou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billi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$1</w:t>
      </w:r>
      <w:r w:rsidRPr="00317BD3">
        <w:rPr>
          <w:rFonts w:asciiTheme="minorHAnsi" w:eastAsia="Verdana" w:hAnsiTheme="minorHAnsi" w:cstheme="minorHAnsi"/>
          <w:sz w:val="22"/>
          <w:szCs w:val="22"/>
        </w:rPr>
        <w:t>6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millio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ally</w:t>
      </w:r>
      <w:r w:rsidRPr="00317BD3">
        <w:rPr>
          <w:rFonts w:asciiTheme="minorHAnsi" w:eastAsia="Verdana" w:hAnsiTheme="minorHAnsi" w:cstheme="minorHAnsi"/>
          <w:sz w:val="22"/>
          <w:szCs w:val="22"/>
        </w:rPr>
        <w:t>;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ntrod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selli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Voic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orks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net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eq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pmen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;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developin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complex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cus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ome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sol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;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moni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er</w:t>
      </w:r>
      <w:r w:rsidRPr="00317BD3">
        <w:rPr>
          <w:rFonts w:asciiTheme="minorHAnsi" w:eastAsia="Verdana" w:hAnsiTheme="minorHAnsi" w:cstheme="minorHAnsi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agreemen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.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Responsibili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inc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de</w:t>
      </w:r>
      <w:r w:rsidRPr="00317BD3">
        <w:rPr>
          <w:rFonts w:asciiTheme="minorHAnsi" w:eastAsia="Verdana" w:hAnsiTheme="minorHAnsi" w:cstheme="minorHAnsi"/>
          <w:sz w:val="22"/>
          <w:szCs w:val="22"/>
        </w:rPr>
        <w:t>: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gic accoun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plan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ng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ego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ion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cus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ome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rela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ionshi</w:t>
      </w:r>
      <w:r w:rsidRPr="00317BD3">
        <w:rPr>
          <w:rFonts w:asciiTheme="minorHAnsi" w:eastAsia="Verdana" w:hAnsiTheme="minorHAnsi" w:cstheme="minorHAnsi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ilding</w:t>
      </w:r>
      <w:r w:rsidRPr="00317BD3">
        <w:rPr>
          <w:rFonts w:asciiTheme="minorHAnsi" w:eastAsia="Verdana" w:hAnsiTheme="minorHAnsi" w:cstheme="minorHAnsi"/>
          <w:sz w:val="22"/>
          <w:szCs w:val="22"/>
        </w:rPr>
        <w:t>.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abilit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manage 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ex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eam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ighl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compe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11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nv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iro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me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12"/>
          <w:sz w:val="22"/>
          <w:szCs w:val="22"/>
        </w:rPr>
        <w:t>th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>roug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leaders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ip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tea</w:t>
      </w:r>
      <w:r w:rsidRPr="00317BD3">
        <w:rPr>
          <w:rFonts w:asciiTheme="minorHAnsi" w:eastAsia="Verdana" w:hAnsiTheme="minorHAnsi" w:cstheme="minorHAnsi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ildin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x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ecu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rela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ons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ips.</w:t>
      </w:r>
    </w:p>
    <w:p w14:paraId="38EC95BB" w14:textId="77777777" w:rsidR="00627B72" w:rsidRPr="00317BD3" w:rsidRDefault="00A561F1">
      <w:pPr>
        <w:ind w:left="83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Ac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ompli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sh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en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67390BB6" w14:textId="77777777" w:rsidR="00627B72" w:rsidRPr="00317BD3" w:rsidRDefault="00A561F1">
      <w:pPr>
        <w:spacing w:before="69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3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/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oba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12832AB9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3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/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3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ice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Quo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4D0ABA5F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4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Achieve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23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7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.2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Cor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Q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uota</w:t>
      </w:r>
    </w:p>
    <w:p w14:paraId="2F9CAD13" w14:textId="77777777" w:rsidR="00627B72" w:rsidRPr="00317BD3" w:rsidRDefault="00A561F1">
      <w:pPr>
        <w:spacing w:before="66" w:line="305" w:lineRule="auto"/>
        <w:ind w:left="1734" w:right="539" w:hanging="36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200</w:t>
      </w:r>
      <w:r w:rsidRPr="00317BD3">
        <w:rPr>
          <w:rFonts w:asciiTheme="minorHAnsi" w:eastAsia="Verdana" w:hAnsiTheme="minorHAnsi" w:cstheme="minorHAnsi"/>
          <w:sz w:val="22"/>
          <w:szCs w:val="22"/>
        </w:rPr>
        <w:t>4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ose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era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millio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do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dea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rs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ices agreem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nt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bundlin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mul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ipl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ices</w:t>
      </w:r>
    </w:p>
    <w:p w14:paraId="28A86E39" w14:textId="77777777" w:rsidR="00627B72" w:rsidRPr="00317BD3" w:rsidRDefault="00627B72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0993CA6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89221" w14:textId="77777777" w:rsidR="00627B72" w:rsidRPr="00317BD3" w:rsidRDefault="00A561F1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Compa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Acc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Man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ge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/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50CAF66C" w14:textId="77777777" w:rsidR="00627B72" w:rsidRPr="00317BD3" w:rsidRDefault="00A561F1">
      <w:pPr>
        <w:spacing w:before="69" w:line="308" w:lineRule="auto"/>
        <w:ind w:left="114" w:right="72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cisco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J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3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Resp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sibl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sales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re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entio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opportu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iden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ica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ion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bot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gro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Fortu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100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customer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mod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rior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accou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billi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</w:p>
    <w:p w14:paraId="155C5F95" w14:textId="77777777" w:rsidR="00627B72" w:rsidRPr="00317BD3" w:rsidRDefault="00A561F1">
      <w:pPr>
        <w:spacing w:line="308" w:lineRule="auto"/>
        <w:ind w:left="114" w:right="66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$6.</w:t>
      </w:r>
      <w:r w:rsidRPr="00317BD3">
        <w:rPr>
          <w:rFonts w:asciiTheme="minorHAnsi" w:eastAsia="Verdana" w:hAnsiTheme="minorHAnsi" w:cstheme="minorHAnsi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millio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all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SB</w:t>
      </w:r>
      <w:r w:rsidRPr="00317BD3">
        <w:rPr>
          <w:rFonts w:asciiTheme="minorHAnsi" w:eastAsia="Verdana" w:hAnsiTheme="minorHAnsi" w:cstheme="minorHAnsi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prod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.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inter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eam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omer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ster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regio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riorit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ets.</w:t>
      </w:r>
    </w:p>
    <w:p w14:paraId="13CBA283" w14:textId="77777777" w:rsidR="00627B72" w:rsidRPr="00317BD3" w:rsidRDefault="00A561F1">
      <w:pPr>
        <w:ind w:left="834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Accomplishmen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062624BB" w14:textId="77777777" w:rsidR="00627B72" w:rsidRPr="00317BD3" w:rsidRDefault="00A561F1">
      <w:pPr>
        <w:spacing w:before="69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nnacl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Winne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To</w:t>
      </w:r>
      <w:r w:rsidRPr="00317BD3">
        <w:rPr>
          <w:rFonts w:asciiTheme="minorHAnsi" w:eastAsia="Verdana" w:hAnsiTheme="minorHAnsi" w:cstheme="minorHAnsi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Sales</w:t>
      </w:r>
    </w:p>
    <w:p w14:paraId="005BC2B3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Winne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To</w:t>
      </w:r>
      <w:r w:rsidRPr="00317BD3">
        <w:rPr>
          <w:rFonts w:asciiTheme="minorHAnsi" w:eastAsia="Verdana" w:hAnsiTheme="minorHAnsi" w:cstheme="minorHAnsi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7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Sal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5B48F94F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6/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Pac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Winne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To</w:t>
      </w:r>
      <w:r w:rsidRPr="00317BD3">
        <w:rPr>
          <w:rFonts w:asciiTheme="minorHAnsi" w:eastAsia="Verdana" w:hAnsiTheme="minorHAnsi" w:cstheme="minorHAnsi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7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Sal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99132F4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Vic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esid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Clu</w:t>
      </w:r>
      <w:r w:rsidRPr="00317BD3">
        <w:rPr>
          <w:rFonts w:asciiTheme="minorHAnsi" w:eastAsia="Verdana" w:hAnsiTheme="minorHAnsi" w:cstheme="minorHAnsi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nner</w:t>
      </w:r>
    </w:p>
    <w:p w14:paraId="725C880A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Achieve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94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7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q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Serv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Qu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62DBD9D2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Achieve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6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Cor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Q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740469A" w14:textId="77777777" w:rsidR="00627B72" w:rsidRPr="00317BD3" w:rsidRDefault="00A561F1">
      <w:pPr>
        <w:spacing w:before="66"/>
        <w:ind w:left="1698"/>
        <w:rPr>
          <w:rFonts w:asciiTheme="minorHAnsi" w:eastAsia="Verdana" w:hAnsiTheme="minorHAnsi" w:cstheme="minorHAnsi"/>
          <w:sz w:val="22"/>
          <w:szCs w:val="22"/>
        </w:rPr>
        <w:sectPr w:rsidR="00627B72" w:rsidRPr="00317BD3">
          <w:footerReference w:type="default" r:id="rId8"/>
          <w:pgSz w:w="12240" w:h="15840"/>
          <w:pgMar w:top="740" w:right="680" w:bottom="280" w:left="1320" w:header="0" w:footer="728" w:gutter="0"/>
          <w:cols w:space="720"/>
        </w:sect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17BD3">
        <w:rPr>
          <w:rFonts w:asciiTheme="minorHAnsi" w:eastAsia="Century Gothic" w:hAnsiTheme="minorHAnsi" w:cstheme="minorHAnsi"/>
          <w:spacing w:val="10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April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ugust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ctobe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&amp;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Dece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“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Area’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st</w:t>
      </w:r>
      <w:r w:rsidRPr="00317BD3">
        <w:rPr>
          <w:rFonts w:asciiTheme="minorHAnsi" w:eastAsia="Verdana" w:hAnsiTheme="minorHAnsi" w:cstheme="minorHAnsi"/>
          <w:sz w:val="22"/>
          <w:szCs w:val="22"/>
        </w:rPr>
        <w:t>”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Senio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Manager</w:t>
      </w:r>
    </w:p>
    <w:p w14:paraId="67E13857" w14:textId="77777777" w:rsidR="00627B72" w:rsidRPr="00317BD3" w:rsidRDefault="00A561F1">
      <w:pPr>
        <w:spacing w:before="61"/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lastRenderedPageBreak/>
        <w:t>AB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pacing w:val="-1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Comp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ny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b/>
          <w:spacing w:val="-1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cc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un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Manage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/</w:t>
      </w:r>
      <w:r w:rsidRPr="00317BD3">
        <w:rPr>
          <w:rFonts w:asciiTheme="minorHAnsi" w:eastAsia="Verdana" w:hAnsiTheme="minorHAnsi" w:cstheme="minorHAnsi"/>
          <w:b/>
          <w:spacing w:val="-1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Pri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Ma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kets</w:t>
      </w:r>
    </w:p>
    <w:p w14:paraId="463B5CDD" w14:textId="77777777" w:rsidR="00627B72" w:rsidRPr="00317BD3" w:rsidRDefault="00A561F1">
      <w:pPr>
        <w:spacing w:before="69" w:line="308" w:lineRule="auto"/>
        <w:ind w:left="109" w:right="65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ncisco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Nov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mbe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cemb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sibl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es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ntion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un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ty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rtu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er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of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riorit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accou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billi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$3.</w:t>
      </w:r>
      <w:r w:rsidRPr="00317BD3">
        <w:rPr>
          <w:rFonts w:asciiTheme="minorHAnsi" w:eastAsia="Verdana" w:hAnsiTheme="minorHAnsi" w:cstheme="minorHAnsi"/>
          <w:sz w:val="22"/>
          <w:szCs w:val="22"/>
        </w:rPr>
        <w:t>5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millio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all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sui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SB</w:t>
      </w:r>
      <w:r w:rsidRPr="00317BD3">
        <w:rPr>
          <w:rFonts w:asciiTheme="minorHAnsi" w:eastAsia="Verdana" w:hAnsiTheme="minorHAnsi" w:cstheme="minorHAnsi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prod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.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anaged</w:t>
      </w:r>
    </w:p>
    <w:p w14:paraId="6E665C67" w14:textId="77777777" w:rsidR="00627B72" w:rsidRPr="00317BD3" w:rsidRDefault="00A561F1">
      <w:pPr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team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cu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tomer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egi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Pr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s.</w:t>
      </w:r>
    </w:p>
    <w:p w14:paraId="67F3DE9E" w14:textId="77777777" w:rsidR="00627B72" w:rsidRPr="00317BD3" w:rsidRDefault="00A561F1">
      <w:pPr>
        <w:spacing w:before="69"/>
        <w:ind w:left="793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Accomplishmen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11B02F57" w14:textId="77777777" w:rsidR="00627B72" w:rsidRPr="00317BD3" w:rsidRDefault="00A561F1">
      <w:pPr>
        <w:spacing w:before="69"/>
        <w:ind w:left="1621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17BD3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19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Pr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Winne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z w:val="22"/>
          <w:szCs w:val="22"/>
        </w:rPr>
        <w:t>–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To</w:t>
      </w:r>
      <w:r w:rsidRPr="00317BD3">
        <w:rPr>
          <w:rFonts w:asciiTheme="minorHAnsi" w:eastAsia="Verdana" w:hAnsiTheme="minorHAnsi" w:cstheme="minorHAnsi"/>
          <w:sz w:val="22"/>
          <w:szCs w:val="22"/>
        </w:rPr>
        <w:t>p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7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Sal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2F14CB36" w14:textId="77777777" w:rsidR="00627B72" w:rsidRPr="00317BD3" w:rsidRDefault="00A561F1">
      <w:pPr>
        <w:spacing w:before="66"/>
        <w:ind w:left="1621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17BD3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nk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Nu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mbe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oun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anc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</w:p>
    <w:p w14:paraId="4BC4AFB5" w14:textId="77777777" w:rsidR="00627B72" w:rsidRPr="00317BD3" w:rsidRDefault="00A561F1">
      <w:pPr>
        <w:spacing w:before="66"/>
        <w:ind w:left="1621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17BD3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nk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Numbe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Accoun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anage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Sta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3958B78" w14:textId="77777777" w:rsidR="00627B72" w:rsidRPr="00317BD3" w:rsidRDefault="00A561F1">
      <w:pPr>
        <w:spacing w:before="66"/>
        <w:ind w:left="1621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17BD3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19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“No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Achi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ev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er</w:t>
      </w:r>
      <w:r w:rsidRPr="00317BD3">
        <w:rPr>
          <w:rFonts w:asciiTheme="minorHAnsi" w:eastAsia="Verdana" w:hAnsiTheme="minorHAnsi" w:cstheme="minorHAnsi"/>
          <w:sz w:val="22"/>
          <w:szCs w:val="22"/>
        </w:rPr>
        <w:t>”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Wi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2B1456D5" w14:textId="77777777" w:rsidR="00627B72" w:rsidRPr="00317BD3" w:rsidRDefault="00A561F1">
      <w:pPr>
        <w:spacing w:before="66"/>
        <w:ind w:left="1621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17BD3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19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Achieve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47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.5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q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uipm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ce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Q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4653F3DC" w14:textId="77777777" w:rsidR="00627B72" w:rsidRPr="00317BD3" w:rsidRDefault="00A561F1">
      <w:pPr>
        <w:spacing w:before="66"/>
        <w:ind w:left="1621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317BD3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19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Achieve</w:t>
      </w:r>
      <w:r w:rsidRPr="00317BD3">
        <w:rPr>
          <w:rFonts w:asciiTheme="minorHAnsi" w:eastAsia="Verdana" w:hAnsiTheme="minorHAnsi" w:cstheme="minorHAnsi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6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.2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7</w:t>
      </w:r>
      <w:r w:rsidRPr="00317BD3">
        <w:rPr>
          <w:rFonts w:asciiTheme="minorHAnsi" w:eastAsia="Verdana" w:hAnsiTheme="minorHAnsi" w:cstheme="minorHAnsi"/>
          <w:sz w:val="22"/>
          <w:szCs w:val="22"/>
        </w:rPr>
        <w:t>%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Cor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Q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1DBF0788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90A042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60D220" w14:textId="77777777" w:rsidR="00627B72" w:rsidRPr="00317BD3" w:rsidRDefault="00627B7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4C6A00C6" w14:textId="77777777" w:rsidR="00627B72" w:rsidRPr="00317BD3" w:rsidRDefault="00A561F1">
      <w:pPr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EDUCATIO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317BD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SPECIALIZE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4"/>
          <w:sz w:val="22"/>
          <w:szCs w:val="22"/>
        </w:rPr>
        <w:t>TRAINING</w:t>
      </w:r>
    </w:p>
    <w:p w14:paraId="19AC7C2E" w14:textId="77777777" w:rsidR="00627B72" w:rsidRPr="00317BD3" w:rsidRDefault="00A561F1">
      <w:pPr>
        <w:spacing w:before="69"/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Bac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h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317BD3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ien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Bu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ne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Adm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st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at</w:t>
      </w:r>
      <w:r w:rsidRPr="00317BD3">
        <w:rPr>
          <w:rFonts w:asciiTheme="minorHAnsi" w:eastAsia="Verdana" w:hAnsiTheme="minorHAnsi" w:cstheme="minorHAnsi"/>
          <w:b/>
          <w:spacing w:val="-11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>on</w:t>
      </w:r>
      <w:r w:rsidRPr="00317BD3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317BD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Maj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Ma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et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no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Ec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om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ic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924B8CC" w14:textId="77777777" w:rsidR="00627B72" w:rsidRPr="00317BD3" w:rsidRDefault="00A561F1">
      <w:pPr>
        <w:spacing w:before="69"/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J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Stat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ive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sity</w:t>
      </w:r>
      <w:r w:rsidRPr="00317BD3">
        <w:rPr>
          <w:rFonts w:asciiTheme="minorHAnsi" w:eastAsia="Verdana" w:hAnsiTheme="minorHAnsi" w:cstheme="minorHAnsi"/>
          <w:sz w:val="22"/>
          <w:szCs w:val="22"/>
        </w:rPr>
        <w:t>;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J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9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95</w:t>
      </w:r>
    </w:p>
    <w:p w14:paraId="60D2138B" w14:textId="77777777" w:rsidR="00627B72" w:rsidRPr="00317BD3" w:rsidRDefault="00627B7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644A67E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B4184C" w14:textId="77777777" w:rsidR="00627B72" w:rsidRPr="00317BD3" w:rsidRDefault="00A561F1">
      <w:pPr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Bus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ne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z w:val="22"/>
          <w:szCs w:val="22"/>
        </w:rPr>
        <w:t>s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Ac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um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J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un</w:t>
      </w:r>
      <w:r w:rsidRPr="00317BD3">
        <w:rPr>
          <w:rFonts w:asciiTheme="minorHAnsi" w:eastAsia="Verdana" w:hAnsiTheme="minorHAnsi" w:cstheme="minorHAnsi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0</w:t>
      </w:r>
      <w:r w:rsidRPr="00317BD3">
        <w:rPr>
          <w:rFonts w:asciiTheme="minorHAnsi" w:eastAsia="Verdana" w:hAnsiTheme="minorHAnsi" w:cstheme="minorHAnsi"/>
          <w:sz w:val="22"/>
          <w:szCs w:val="22"/>
        </w:rPr>
        <w:t>5</w:t>
      </w:r>
    </w:p>
    <w:p w14:paraId="12150470" w14:textId="77777777" w:rsidR="00627B72" w:rsidRPr="00317BD3" w:rsidRDefault="00A561F1">
      <w:pPr>
        <w:spacing w:before="69"/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DE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z w:val="22"/>
          <w:szCs w:val="22"/>
        </w:rPr>
        <w:t>M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ede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nt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ia</w:t>
      </w:r>
      <w:r w:rsidRPr="00317BD3">
        <w:rPr>
          <w:rFonts w:asciiTheme="minorHAnsi" w:eastAsia="Verdana" w:hAnsiTheme="minorHAnsi" w:cstheme="minorHAnsi"/>
          <w:sz w:val="22"/>
          <w:szCs w:val="22"/>
        </w:rPr>
        <w:t>l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Grad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J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an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17BD3">
        <w:rPr>
          <w:rFonts w:asciiTheme="minorHAnsi" w:eastAsia="Verdana" w:hAnsiTheme="minorHAnsi" w:cstheme="minorHAnsi"/>
          <w:spacing w:val="-5"/>
          <w:sz w:val="22"/>
          <w:szCs w:val="22"/>
        </w:rPr>
        <w:t>ar</w:t>
      </w:r>
      <w:r w:rsidRPr="00317BD3">
        <w:rPr>
          <w:rFonts w:asciiTheme="minorHAnsi" w:eastAsia="Verdana" w:hAnsiTheme="minorHAnsi" w:cstheme="minorHAnsi"/>
          <w:sz w:val="22"/>
          <w:szCs w:val="22"/>
        </w:rPr>
        <w:t>y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6"/>
          <w:sz w:val="22"/>
          <w:szCs w:val="22"/>
        </w:rPr>
        <w:t>2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00</w:t>
      </w:r>
      <w:r w:rsidRPr="00317BD3">
        <w:rPr>
          <w:rFonts w:asciiTheme="minorHAnsi" w:eastAsia="Verdana" w:hAnsiTheme="minorHAnsi" w:cstheme="minorHAnsi"/>
          <w:sz w:val="22"/>
          <w:szCs w:val="22"/>
        </w:rPr>
        <w:t>1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Targe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Accoun</w:t>
      </w:r>
      <w:r w:rsidRPr="00317BD3">
        <w:rPr>
          <w:rFonts w:asciiTheme="minorHAnsi" w:eastAsia="Verdana" w:hAnsiTheme="minorHAnsi" w:cstheme="minorHAnsi"/>
          <w:sz w:val="22"/>
          <w:szCs w:val="22"/>
        </w:rPr>
        <w:t>t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Selli</w:t>
      </w:r>
      <w:r w:rsidRPr="00317BD3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317BD3">
        <w:rPr>
          <w:rFonts w:asciiTheme="minorHAnsi" w:eastAsia="Verdana" w:hAnsiTheme="minorHAnsi" w:cstheme="minorHAnsi"/>
          <w:sz w:val="22"/>
          <w:szCs w:val="22"/>
        </w:rPr>
        <w:t>,</w:t>
      </w:r>
      <w:r w:rsidRPr="00317BD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Decembe</w:t>
      </w:r>
      <w:r w:rsidRPr="00317BD3">
        <w:rPr>
          <w:rFonts w:asciiTheme="minorHAnsi" w:eastAsia="Verdana" w:hAnsiTheme="minorHAnsi" w:cstheme="minorHAnsi"/>
          <w:sz w:val="22"/>
          <w:szCs w:val="22"/>
        </w:rPr>
        <w:t>r</w:t>
      </w:r>
      <w:r w:rsidRPr="00317BD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17BD3">
        <w:rPr>
          <w:rFonts w:asciiTheme="minorHAnsi" w:eastAsia="Verdana" w:hAnsiTheme="minorHAnsi" w:cstheme="minorHAnsi"/>
          <w:spacing w:val="-4"/>
          <w:sz w:val="22"/>
          <w:szCs w:val="22"/>
        </w:rPr>
        <w:t>2000</w:t>
      </w:r>
    </w:p>
    <w:p w14:paraId="4B57F495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4EE54E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BF8766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BA3863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1E9C3" w14:textId="77777777" w:rsidR="00627B72" w:rsidRPr="00317BD3" w:rsidRDefault="00627B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18F5E" w14:textId="77777777" w:rsidR="00627B72" w:rsidRPr="00317BD3" w:rsidRDefault="00627B72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1625E577" w14:textId="77777777" w:rsidR="00627B72" w:rsidRPr="00317BD3" w:rsidRDefault="00A561F1">
      <w:pPr>
        <w:ind w:left="109"/>
        <w:rPr>
          <w:rFonts w:asciiTheme="minorHAnsi" w:eastAsia="Verdana" w:hAnsiTheme="minorHAnsi" w:cstheme="minorHAnsi"/>
          <w:sz w:val="22"/>
          <w:szCs w:val="22"/>
        </w:rPr>
      </w:pPr>
      <w:r w:rsidRPr="00317BD3">
        <w:rPr>
          <w:rFonts w:asciiTheme="minorHAnsi" w:eastAsia="Verdana" w:hAnsiTheme="minorHAnsi" w:cstheme="minorHAnsi"/>
          <w:sz w:val="22"/>
          <w:szCs w:val="22"/>
        </w:rPr>
        <w:t>References furnished upon request</w:t>
      </w:r>
    </w:p>
    <w:sectPr w:rsidR="00627B72" w:rsidRPr="00317BD3">
      <w:pgSz w:w="12240" w:h="15840"/>
      <w:pgMar w:top="980" w:right="1120" w:bottom="280" w:left="138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DAC25" w14:textId="77777777" w:rsidR="00A561F1" w:rsidRDefault="00A561F1">
      <w:r>
        <w:separator/>
      </w:r>
    </w:p>
  </w:endnote>
  <w:endnote w:type="continuationSeparator" w:id="0">
    <w:p w14:paraId="4E2F02C9" w14:textId="77777777" w:rsidR="00A561F1" w:rsidRDefault="00A5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BDE6" w14:textId="77777777" w:rsidR="00627B72" w:rsidRDefault="00A561F1">
    <w:pPr>
      <w:spacing w:line="200" w:lineRule="exact"/>
    </w:pPr>
    <w:r>
      <w:pict w14:anchorId="7D12F5B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8.35pt;margin-top:744.6pt;width:50.6pt;height:12pt;z-index:-251659264;mso-position-horizontal-relative:page;mso-position-vertical-relative:page" filled="f" stroked="f">
          <v:textbox inset="0,0,0,0">
            <w:txbxContent>
              <w:p w14:paraId="75B5EEEC" w14:textId="77777777" w:rsidR="00627B72" w:rsidRDefault="00A561F1">
                <w:pPr>
                  <w:spacing w:line="220" w:lineRule="exact"/>
                  <w:ind w:left="20" w:right="-30"/>
                </w:pPr>
                <w:r>
                  <w:t>HB Staffing</w:t>
                </w:r>
              </w:p>
            </w:txbxContent>
          </v:textbox>
          <w10:wrap anchorx="page" anchory="page"/>
        </v:shape>
      </w:pict>
    </w:r>
    <w:r>
      <w:pict w14:anchorId="5B69678A">
        <v:shape id="_x0000_s2049" type="#_x0000_t202" style="position:absolute;margin-left:329.4pt;margin-top:744.6pt;width:57.05pt;height:12pt;z-index:-251658240;mso-position-horizontal-relative:page;mso-position-vertical-relative:page" filled="f" stroked="f">
          <v:textbox inset="0,0,0,0">
            <w:txbxContent>
              <w:p w14:paraId="77FED147" w14:textId="77777777" w:rsidR="00627B72" w:rsidRDefault="00A561F1">
                <w:pPr>
                  <w:spacing w:line="220" w:lineRule="exact"/>
                  <w:ind w:left="20" w:right="-30"/>
                </w:pPr>
                <w:r>
                  <w:rPr>
                    <w:spacing w:val="1"/>
                  </w:rPr>
                  <w:t>7</w:t>
                </w:r>
                <w:r>
                  <w:rPr>
                    <w:spacing w:val="-1"/>
                  </w:rPr>
                  <w:t>1</w:t>
                </w:r>
                <w:r>
                  <w:rPr>
                    <w:spacing w:val="1"/>
                  </w:rPr>
                  <w:t>4</w:t>
                </w:r>
                <w:r>
                  <w:rPr>
                    <w:spacing w:val="-1"/>
                  </w:rPr>
                  <w:t>.</w:t>
                </w:r>
                <w:r>
                  <w:t>9</w:t>
                </w:r>
                <w:r>
                  <w:rPr>
                    <w:spacing w:val="1"/>
                  </w:rPr>
                  <w:t>6</w:t>
                </w:r>
                <w:r>
                  <w:t>0.28</w:t>
                </w:r>
                <w:r>
                  <w:rPr>
                    <w:spacing w:val="1"/>
                  </w:rPr>
                  <w:t>0</w:t>
                </w:r>
                <w:r>
                  <w:t>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A7F3" w14:textId="77777777" w:rsidR="00A561F1" w:rsidRDefault="00A561F1">
      <w:r>
        <w:separator/>
      </w:r>
    </w:p>
  </w:footnote>
  <w:footnote w:type="continuationSeparator" w:id="0">
    <w:p w14:paraId="73BA7DA2" w14:textId="77777777" w:rsidR="00A561F1" w:rsidRDefault="00A56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11492"/>
    <w:multiLevelType w:val="multilevel"/>
    <w:tmpl w:val="905C82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B72"/>
    <w:rsid w:val="00317BD3"/>
    <w:rsid w:val="00627B72"/>
    <w:rsid w:val="00A5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D8B5E02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17B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7B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ashi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2021-06-21T12:11:00Z</dcterms:created>
  <dcterms:modified xsi:type="dcterms:W3CDTF">2021-06-21T12:28:00Z</dcterms:modified>
</cp:coreProperties>
</file>